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mrea"/>
        <w:tblpPr w:leftFromText="180" w:rightFromText="180" w:vertAnchor="text" w:horzAnchor="margin" w:tblpX="-142" w:tblpY="31"/>
        <w:tblW w:w="88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50"/>
        <w:gridCol w:w="222"/>
      </w:tblGrid>
      <w:tr w:rsidR="003E13F0" w:rsidRPr="0002539C" w:rsidTr="003E13F0">
        <w:tc>
          <w:tcPr>
            <w:tcW w:w="1106" w:type="dxa"/>
          </w:tcPr>
          <w:p w:rsidR="003E13F0" w:rsidRPr="0002539C" w:rsidRDefault="003E13F0">
            <w:pPr>
              <w:rPr>
                <w:rFonts w:ascii="Times New Roman" w:hAnsi="Times New Roman"/>
                <w:lang w:val="sl-SI" w:eastAsia="sl-SI"/>
              </w:rPr>
            </w:pPr>
          </w:p>
          <w:p w:rsidR="003E13F0" w:rsidRPr="0002539C" w:rsidRDefault="003E13F0">
            <w:pPr>
              <w:rPr>
                <w:lang w:val="sl-SI"/>
              </w:rPr>
            </w:pPr>
          </w:p>
          <w:p w:rsidR="003E13F0" w:rsidRPr="0002539C" w:rsidRDefault="003E13F0">
            <w:pPr>
              <w:rPr>
                <w:lang w:val="sl-SI"/>
              </w:rPr>
            </w:pPr>
          </w:p>
          <w:tbl>
            <w:tblPr>
              <w:tblStyle w:val="Tabelamrea"/>
              <w:tblpPr w:leftFromText="180" w:rightFromText="180" w:vertAnchor="text" w:horzAnchor="margin" w:tblpX="-142" w:tblpY="31"/>
              <w:tblW w:w="8850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1106"/>
              <w:gridCol w:w="7744"/>
            </w:tblGrid>
            <w:tr w:rsidR="003E13F0" w:rsidRPr="0002539C">
              <w:tc>
                <w:tcPr>
                  <w:tcW w:w="1106" w:type="dxa"/>
                  <w:hideMark/>
                </w:tcPr>
                <w:p w:rsidR="003E13F0" w:rsidRPr="0002539C" w:rsidRDefault="003E13F0">
                  <w:pPr>
                    <w:rPr>
                      <w:rFonts w:ascii="Arial" w:hAnsi="Arial" w:cs="Arial"/>
                      <w:lang w:val="sl-SI"/>
                    </w:rPr>
                  </w:pPr>
                  <w:r w:rsidRPr="0002539C">
                    <w:rPr>
                      <w:rFonts w:ascii="Arial" w:hAnsi="Arial" w:cs="Arial"/>
                      <w:lang w:val="sl-SI"/>
                    </w:rPr>
                    <w:t xml:space="preserve">Ponudnik: </w:t>
                  </w:r>
                </w:p>
              </w:tc>
              <w:tc>
                <w:tcPr>
                  <w:tcW w:w="77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3E13F0" w:rsidRPr="0002539C" w:rsidRDefault="003E13F0">
                  <w:pPr>
                    <w:rPr>
                      <w:rFonts w:ascii="Arial" w:hAnsi="Arial" w:cs="Arial"/>
                      <w:lang w:val="sl-SI"/>
                    </w:rPr>
                  </w:pPr>
                  <w:r w:rsidRPr="0002539C">
                    <w:rPr>
                      <w:lang w:val="sl-SI"/>
                    </w:rPr>
                    <w:fldChar w:fldCharType="begin">
                      <w:ffData>
                        <w:name w:val="Besedilo637"/>
                        <w:enabled/>
                        <w:calcOnExit w:val="0"/>
                        <w:textInput/>
                      </w:ffData>
                    </w:fldChar>
                  </w:r>
                  <w:r w:rsidRPr="0002539C">
                    <w:rPr>
                      <w:lang w:val="sl-SI"/>
                    </w:rPr>
                    <w:instrText xml:space="preserve"> FORMTEXT </w:instrText>
                  </w:r>
                  <w:r w:rsidRPr="0002539C">
                    <w:rPr>
                      <w:lang w:val="sl-SI"/>
                    </w:rPr>
                  </w:r>
                  <w:r w:rsidRPr="0002539C">
                    <w:rPr>
                      <w:lang w:val="sl-SI"/>
                    </w:rPr>
                    <w:fldChar w:fldCharType="separate"/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lang w:val="sl-SI"/>
                    </w:rPr>
                    <w:fldChar w:fldCharType="end"/>
                  </w:r>
                </w:p>
              </w:tc>
            </w:tr>
          </w:tbl>
          <w:p w:rsidR="003E13F0" w:rsidRPr="0002539C" w:rsidRDefault="003E13F0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7744" w:type="dxa"/>
          </w:tcPr>
          <w:p w:rsidR="003E13F0" w:rsidRPr="0002539C" w:rsidRDefault="003E13F0">
            <w:pPr>
              <w:rPr>
                <w:rFonts w:ascii="Arial" w:hAnsi="Arial" w:cs="Arial"/>
                <w:lang w:val="sl-SI"/>
              </w:rPr>
            </w:pPr>
          </w:p>
        </w:tc>
      </w:tr>
    </w:tbl>
    <w:p w:rsidR="003E13F0" w:rsidRPr="0002539C" w:rsidRDefault="003E13F0" w:rsidP="003E13F0">
      <w:pPr>
        <w:pStyle w:val="Telobesedila"/>
        <w:spacing w:line="240" w:lineRule="auto"/>
        <w:jc w:val="center"/>
        <w:rPr>
          <w:rFonts w:ascii="Arial" w:hAnsi="Arial" w:cs="Arial"/>
          <w:b/>
          <w:lang w:val="sl-SI"/>
        </w:rPr>
      </w:pPr>
    </w:p>
    <w:p w:rsidR="003E13F0" w:rsidRPr="0002539C" w:rsidRDefault="003E13F0" w:rsidP="003E13F0">
      <w:pPr>
        <w:pStyle w:val="Telobesedila"/>
        <w:spacing w:line="240" w:lineRule="auto"/>
        <w:jc w:val="center"/>
        <w:rPr>
          <w:rFonts w:ascii="Arial" w:hAnsi="Arial" w:cs="Arial"/>
          <w:b/>
          <w:lang w:val="sl-SI"/>
        </w:rPr>
      </w:pPr>
    </w:p>
    <w:p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Cs w:val="24"/>
          <w:lang w:val="sl-SI"/>
        </w:rPr>
      </w:pPr>
      <w:bookmarkStart w:id="0" w:name="_GoBack"/>
      <w:bookmarkEnd w:id="0"/>
    </w:p>
    <w:p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  <w:r w:rsidRPr="0002539C">
        <w:rPr>
          <w:rFonts w:ascii="Arial" w:hAnsi="Arial" w:cs="Arial"/>
          <w:lang w:val="sl-SI"/>
        </w:rPr>
        <w:t xml:space="preserve">Predmet naročila: </w:t>
      </w:r>
    </w:p>
    <w:p w:rsidR="002526FB" w:rsidRDefault="00625676" w:rsidP="003E13F0">
      <w:pPr>
        <w:rPr>
          <w:rFonts w:ascii="Arial" w:hAnsi="Arial" w:cs="Arial"/>
          <w:b/>
          <w:bCs/>
          <w:lang w:val="sl-SI"/>
        </w:rPr>
      </w:pPr>
      <w:r w:rsidRPr="00625676">
        <w:rPr>
          <w:rFonts w:ascii="Arial" w:hAnsi="Arial" w:cs="Arial"/>
          <w:b/>
          <w:bCs/>
          <w:lang w:val="sl-SI"/>
        </w:rPr>
        <w:t>IZGRADNJA NOVEGA INFORMACIJSKEGA SISTEMA »SISTEM TOŽILSKI VPISNIKI«</w:t>
      </w:r>
    </w:p>
    <w:p w:rsidR="00625676" w:rsidRDefault="00625676" w:rsidP="003E13F0">
      <w:pPr>
        <w:rPr>
          <w:rFonts w:ascii="Arial" w:hAnsi="Arial" w:cs="Arial"/>
          <w:b/>
          <w:bCs/>
          <w:lang w:val="sl-SI"/>
        </w:rPr>
      </w:pPr>
    </w:p>
    <w:p w:rsidR="00625676" w:rsidRDefault="00625676" w:rsidP="003E13F0">
      <w:pPr>
        <w:rPr>
          <w:rFonts w:ascii="Arial" w:hAnsi="Arial" w:cs="Arial"/>
          <w:b/>
          <w:bCs/>
          <w:lang w:val="sl-SI"/>
        </w:rPr>
      </w:pPr>
    </w:p>
    <w:p w:rsidR="00625676" w:rsidRDefault="00625676" w:rsidP="003E13F0">
      <w:pPr>
        <w:rPr>
          <w:rFonts w:ascii="Arial" w:hAnsi="Arial" w:cs="Arial"/>
          <w:b/>
          <w:bCs/>
          <w:lang w:val="sl-SI"/>
        </w:rPr>
      </w:pPr>
      <w:r w:rsidRPr="00625676">
        <w:rPr>
          <w:rFonts w:ascii="Arial" w:hAnsi="Arial" w:cs="Arial"/>
          <w:b/>
          <w:bCs/>
          <w:lang w:val="sl-SI"/>
        </w:rPr>
        <w:t>Naročnikova oznaka: 4300-</w:t>
      </w:r>
      <w:r w:rsidR="00291442">
        <w:rPr>
          <w:rFonts w:ascii="Arial" w:hAnsi="Arial" w:cs="Arial"/>
          <w:b/>
          <w:bCs/>
          <w:lang w:val="sl-SI"/>
        </w:rPr>
        <w:t>9</w:t>
      </w:r>
      <w:r w:rsidRPr="00625676">
        <w:rPr>
          <w:rFonts w:ascii="Arial" w:hAnsi="Arial" w:cs="Arial"/>
          <w:b/>
          <w:bCs/>
          <w:lang w:val="sl-SI"/>
        </w:rPr>
        <w:t>/2021</w:t>
      </w:r>
    </w:p>
    <w:p w:rsidR="002526FB" w:rsidRPr="0002539C" w:rsidRDefault="002526FB" w:rsidP="003E13F0">
      <w:pPr>
        <w:rPr>
          <w:rFonts w:ascii="Arial" w:hAnsi="Arial" w:cs="Arial"/>
          <w:lang w:val="sl-SI"/>
        </w:rPr>
      </w:pPr>
    </w:p>
    <w:p w:rsidR="003E13F0" w:rsidRPr="0002539C" w:rsidRDefault="0002539C" w:rsidP="003E13F0">
      <w:pPr>
        <w:pStyle w:val="Naslov1"/>
        <w:rPr>
          <w:rFonts w:ascii="Arial" w:hAnsi="Arial" w:cs="Arial"/>
          <w:b/>
          <w:bCs/>
          <w:caps w:val="0"/>
          <w:sz w:val="20"/>
          <w:szCs w:val="20"/>
          <w:lang w:val="sl-SI"/>
        </w:rPr>
      </w:pPr>
      <w:r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>SKUPNA PONUDBENA CENA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(</w:t>
      </w:r>
      <w:r w:rsidR="009D090C">
        <w:rPr>
          <w:rFonts w:ascii="Arial" w:hAnsi="Arial" w:cs="Arial"/>
          <w:b/>
          <w:bCs/>
          <w:caps w:val="0"/>
          <w:sz w:val="20"/>
          <w:szCs w:val="20"/>
          <w:lang w:val="sl-SI"/>
        </w:rPr>
        <w:t>kot je navedena na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obrazcu »P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>onudben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i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predračun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«)</w:t>
      </w:r>
    </w:p>
    <w:p w:rsidR="003E13F0" w:rsidRPr="0002539C" w:rsidRDefault="003E13F0" w:rsidP="003E13F0">
      <w:pPr>
        <w:rPr>
          <w:sz w:val="24"/>
          <w:szCs w:val="24"/>
          <w:lang w:val="sl-SI"/>
        </w:rPr>
      </w:pPr>
    </w:p>
    <w:p w:rsidR="003E13F0" w:rsidRPr="0002539C" w:rsidRDefault="003E13F0" w:rsidP="003E13F0">
      <w:pPr>
        <w:rPr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E13F0" w:rsidRPr="0002539C" w:rsidTr="003E13F0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13F0" w:rsidRPr="0002539C" w:rsidRDefault="003E13F0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2539C">
              <w:rPr>
                <w:rFonts w:cs="Arial"/>
                <w:b/>
                <w:sz w:val="20"/>
              </w:rPr>
              <w:t>SKUPNA PONUDBENA CENA z DDV: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13F0" w:rsidRPr="0002539C" w:rsidRDefault="003E13F0">
            <w:pPr>
              <w:ind w:right="-1492"/>
              <w:rPr>
                <w:sz w:val="24"/>
                <w:lang w:val="sl-SI"/>
              </w:rPr>
            </w:pPr>
            <w:r w:rsidRPr="0002539C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2539C">
              <w:rPr>
                <w:lang w:val="sl-SI"/>
              </w:rPr>
              <w:instrText xml:space="preserve"> FORMTEXT </w:instrText>
            </w:r>
            <w:r w:rsidRPr="0002539C">
              <w:rPr>
                <w:lang w:val="sl-SI"/>
              </w:rPr>
            </w:r>
            <w:r w:rsidRPr="0002539C">
              <w:rPr>
                <w:lang w:val="sl-SI"/>
              </w:rPr>
              <w:fldChar w:fldCharType="separate"/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lang w:val="sl-SI"/>
              </w:rPr>
              <w:fldChar w:fldCharType="end"/>
            </w:r>
          </w:p>
        </w:tc>
      </w:tr>
    </w:tbl>
    <w:p w:rsidR="003E13F0" w:rsidRPr="0002539C" w:rsidRDefault="003E13F0" w:rsidP="003E13F0">
      <w:pPr>
        <w:rPr>
          <w:lang w:val="sl-SI"/>
        </w:rPr>
      </w:pP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652B13" w:rsidRDefault="003E13F0" w:rsidP="003E13F0">
      <w:pPr>
        <w:pStyle w:val="Naslov1"/>
        <w:rPr>
          <w:rFonts w:ascii="Arial" w:hAnsi="Arial" w:cs="Arial"/>
          <w:b/>
          <w:bCs/>
          <w:caps w:val="0"/>
          <w:sz w:val="20"/>
          <w:szCs w:val="20"/>
          <w:lang w:val="sl-SI"/>
        </w:rPr>
      </w:pP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SKUPNO ŠTEVILO</w:t>
      </w:r>
      <w:r w:rsidR="00343C3C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625676">
        <w:rPr>
          <w:rFonts w:ascii="Arial" w:hAnsi="Arial" w:cs="Arial"/>
          <w:b/>
          <w:bCs/>
          <w:caps w:val="0"/>
          <w:sz w:val="20"/>
          <w:szCs w:val="20"/>
          <w:lang w:val="sl-SI"/>
        </w:rPr>
        <w:t>CERTIFIKATOV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(</w:t>
      </w:r>
      <w:r w:rsidR="00C553D8">
        <w:rPr>
          <w:rFonts w:ascii="Arial" w:hAnsi="Arial" w:cs="Arial"/>
          <w:b/>
          <w:bCs/>
          <w:caps w:val="0"/>
          <w:sz w:val="20"/>
          <w:szCs w:val="20"/>
          <w:lang w:val="sl-SI"/>
        </w:rPr>
        <w:t>navedenih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9D090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na obrazcu 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»</w:t>
      </w:r>
      <w:r w:rsidR="0060408A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Kader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«</w:t>
      </w:r>
      <w:r w:rsidR="00625676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in priloženih ponudbi</w:t>
      </w:r>
      <w:r w:rsidR="00280121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)</w:t>
      </w:r>
    </w:p>
    <w:p w:rsidR="003E13F0" w:rsidRPr="00652B13" w:rsidRDefault="003E13F0" w:rsidP="003E13F0">
      <w:pPr>
        <w:rPr>
          <w:rFonts w:ascii="Arial" w:hAnsi="Arial" w:cs="Arial"/>
          <w:lang w:val="sl-SI"/>
        </w:rPr>
      </w:pPr>
    </w:p>
    <w:p w:rsidR="003E13F0" w:rsidRPr="00652B13" w:rsidRDefault="003E13F0" w:rsidP="003E13F0">
      <w:pPr>
        <w:rPr>
          <w:rFonts w:ascii="Arial" w:hAnsi="Arial" w:cs="Arial"/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E13F0" w:rsidRPr="0002539C" w:rsidTr="003E13F0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13F0" w:rsidRPr="00652B13" w:rsidRDefault="003E13F0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652B13">
              <w:rPr>
                <w:rFonts w:cs="Arial"/>
                <w:b/>
                <w:sz w:val="20"/>
              </w:rPr>
              <w:t>ŠTEVILO</w:t>
            </w:r>
            <w:r w:rsidR="00237C33" w:rsidRPr="00652B13">
              <w:rPr>
                <w:rFonts w:cs="Arial"/>
                <w:b/>
                <w:sz w:val="20"/>
              </w:rPr>
              <w:t xml:space="preserve"> </w:t>
            </w:r>
            <w:r w:rsidR="00625676">
              <w:rPr>
                <w:rFonts w:cs="Arial"/>
                <w:b/>
                <w:sz w:val="20"/>
              </w:rPr>
              <w:t>CERTIFIKATOV</w:t>
            </w:r>
            <w:r w:rsidRPr="00652B13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13F0" w:rsidRPr="0002539C" w:rsidRDefault="003E13F0">
            <w:pPr>
              <w:ind w:right="-1492"/>
              <w:rPr>
                <w:sz w:val="24"/>
                <w:lang w:val="sl-SI"/>
              </w:rPr>
            </w:pPr>
            <w:r w:rsidRPr="00652B13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652B13">
              <w:rPr>
                <w:lang w:val="sl-SI"/>
              </w:rPr>
              <w:instrText xml:space="preserve"> FORMTEXT </w:instrText>
            </w:r>
            <w:r w:rsidRPr="00652B13">
              <w:rPr>
                <w:lang w:val="sl-SI"/>
              </w:rPr>
            </w:r>
            <w:r w:rsidRPr="00652B13">
              <w:rPr>
                <w:lang w:val="sl-SI"/>
              </w:rPr>
              <w:fldChar w:fldCharType="separate"/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lang w:val="sl-SI"/>
              </w:rPr>
              <w:fldChar w:fldCharType="end"/>
            </w:r>
          </w:p>
        </w:tc>
      </w:tr>
    </w:tbl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9750"/>
      </w:tblGrid>
      <w:tr w:rsidR="003E13F0" w:rsidRPr="0002539C" w:rsidTr="003E13F0">
        <w:trPr>
          <w:trHeight w:val="241"/>
        </w:trPr>
        <w:tc>
          <w:tcPr>
            <w:tcW w:w="3348" w:type="dxa"/>
          </w:tcPr>
          <w:p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</w:p>
          <w:p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</w:p>
          <w:p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  <w:r w:rsidRPr="0002539C">
              <w:rPr>
                <w:rFonts w:ascii="Arial" w:hAnsi="Arial" w:cs="Arial"/>
                <w:lang w:val="sl-SI" w:eastAsia="en-US"/>
              </w:rPr>
              <w:t xml:space="preserve">Kraj: 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Pr="0002539C">
              <w:rPr>
                <w:rFonts w:ascii="Arial" w:hAnsi="Arial" w:cs="Arial"/>
                <w:lang w:val="sl-SI" w:eastAsia="en-US"/>
              </w:rPr>
            </w:r>
            <w:r w:rsidRPr="0002539C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end"/>
            </w:r>
          </w:p>
        </w:tc>
      </w:tr>
      <w:tr w:rsidR="003E13F0" w:rsidRPr="0002539C" w:rsidTr="003E13F0">
        <w:trPr>
          <w:trHeight w:val="483"/>
        </w:trPr>
        <w:tc>
          <w:tcPr>
            <w:tcW w:w="3348" w:type="dxa"/>
            <w:hideMark/>
          </w:tcPr>
          <w:p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  <w:r w:rsidRPr="0002539C">
              <w:rPr>
                <w:rFonts w:ascii="Arial" w:hAnsi="Arial" w:cs="Arial"/>
                <w:lang w:val="sl-SI" w:eastAsia="en-US"/>
              </w:rPr>
              <w:t>Datum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="00291442">
              <w:rPr>
                <w:rFonts w:ascii="Arial" w:hAnsi="Arial" w:cs="Arial"/>
                <w:lang w:val="sl-SI" w:eastAsia="en-US"/>
              </w:rPr>
            </w:r>
            <w:r w:rsidR="00291442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lang w:val="sl-SI" w:eastAsia="en-US"/>
              </w:rPr>
              <w:fldChar w:fldCharType="end"/>
            </w:r>
            <w:r w:rsidRPr="0002539C">
              <w:rPr>
                <w:rFonts w:ascii="Arial" w:hAnsi="Arial" w:cs="Arial"/>
                <w:lang w:val="sl-SI" w:eastAsia="en-US"/>
              </w:rPr>
              <w:t xml:space="preserve">: </w:t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b/>
                <w:lang w:val="sl-SI" w:eastAsia="en-US"/>
              </w:rPr>
              <w:instrText xml:space="preserve"> FORMTEXT </w:instrText>
            </w:r>
            <w:r w:rsidRPr="0002539C">
              <w:rPr>
                <w:rFonts w:ascii="Arial" w:hAnsi="Arial" w:cs="Arial"/>
                <w:b/>
                <w:lang w:val="sl-SI" w:eastAsia="en-US"/>
              </w:rPr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end"/>
            </w:r>
            <w:r w:rsidRPr="0002539C">
              <w:rPr>
                <w:rFonts w:ascii="Arial" w:hAnsi="Arial" w:cs="Arial"/>
                <w:lang w:val="sl-SI" w:eastAsia="en-US"/>
              </w:rPr>
              <w:t xml:space="preserve"> </w:t>
            </w:r>
          </w:p>
        </w:tc>
      </w:tr>
    </w:tbl>
    <w:p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sectPr w:rsidR="003E13F0" w:rsidRPr="0002539C" w:rsidSect="000B23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0105" w:rsidRDefault="00300105">
      <w:r>
        <w:separator/>
      </w:r>
    </w:p>
  </w:endnote>
  <w:endnote w:type="continuationSeparator" w:id="0">
    <w:p w:rsidR="00300105" w:rsidRDefault="00300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7FA9" w:rsidRDefault="009D7FA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7EB" w:rsidRDefault="007357EB">
    <w:pPr>
      <w:pStyle w:val="Noga"/>
    </w:pPr>
  </w:p>
  <w:p w:rsidR="007357EB" w:rsidRDefault="007357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7FA9" w:rsidRDefault="009D7FA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0105" w:rsidRDefault="00300105">
      <w:r>
        <w:separator/>
      </w:r>
    </w:p>
  </w:footnote>
  <w:footnote w:type="continuationSeparator" w:id="0">
    <w:p w:rsidR="00300105" w:rsidRDefault="00300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7FA9" w:rsidRDefault="009D7FA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E28" w:rsidRDefault="003E13F0" w:rsidP="0002539C">
    <w:pPr>
      <w:rPr>
        <w:rFonts w:ascii="Arial" w:hAnsi="Arial" w:cs="Arial"/>
      </w:rPr>
    </w:pPr>
    <w:r>
      <w:rPr>
        <w:noProof/>
        <w:lang w:val="sl-SI" w:eastAsia="sl-SI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1E28" w:rsidRPr="002D1E28" w:rsidRDefault="00280121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»Skupna ponudbena cena«</w:t>
    </w:r>
  </w:p>
  <w:p w:rsidR="002D1E28" w:rsidRDefault="002D1E2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7FA9" w:rsidRDefault="009D7FA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2539C"/>
    <w:rsid w:val="00056BC9"/>
    <w:rsid w:val="00060336"/>
    <w:rsid w:val="000B23FB"/>
    <w:rsid w:val="000F6815"/>
    <w:rsid w:val="00127916"/>
    <w:rsid w:val="001C402B"/>
    <w:rsid w:val="001C4F06"/>
    <w:rsid w:val="001E1CA0"/>
    <w:rsid w:val="001E2D3C"/>
    <w:rsid w:val="001F33CE"/>
    <w:rsid w:val="00237C33"/>
    <w:rsid w:val="002526FB"/>
    <w:rsid w:val="00255D14"/>
    <w:rsid w:val="00262D9F"/>
    <w:rsid w:val="00280121"/>
    <w:rsid w:val="00291442"/>
    <w:rsid w:val="00294444"/>
    <w:rsid w:val="002B4346"/>
    <w:rsid w:val="002D1E28"/>
    <w:rsid w:val="002E60EB"/>
    <w:rsid w:val="002E7F22"/>
    <w:rsid w:val="00300105"/>
    <w:rsid w:val="00343C3C"/>
    <w:rsid w:val="003607B2"/>
    <w:rsid w:val="003E13F0"/>
    <w:rsid w:val="00430578"/>
    <w:rsid w:val="004611D6"/>
    <w:rsid w:val="00533666"/>
    <w:rsid w:val="00535389"/>
    <w:rsid w:val="005463BA"/>
    <w:rsid w:val="005629A1"/>
    <w:rsid w:val="005B3B84"/>
    <w:rsid w:val="005D067B"/>
    <w:rsid w:val="0060408A"/>
    <w:rsid w:val="00620C27"/>
    <w:rsid w:val="00625676"/>
    <w:rsid w:val="00652B13"/>
    <w:rsid w:val="006942B3"/>
    <w:rsid w:val="007357EB"/>
    <w:rsid w:val="00761915"/>
    <w:rsid w:val="00857F77"/>
    <w:rsid w:val="008B1F7A"/>
    <w:rsid w:val="008E05DD"/>
    <w:rsid w:val="0090040C"/>
    <w:rsid w:val="00911CE4"/>
    <w:rsid w:val="009873CA"/>
    <w:rsid w:val="009A6CF5"/>
    <w:rsid w:val="009D090C"/>
    <w:rsid w:val="009D7FA9"/>
    <w:rsid w:val="009F1874"/>
    <w:rsid w:val="00A03B3D"/>
    <w:rsid w:val="00A42D66"/>
    <w:rsid w:val="00A7112C"/>
    <w:rsid w:val="00AA62F3"/>
    <w:rsid w:val="00AB647B"/>
    <w:rsid w:val="00AC29AF"/>
    <w:rsid w:val="00AC4040"/>
    <w:rsid w:val="00B016BC"/>
    <w:rsid w:val="00B375B2"/>
    <w:rsid w:val="00B543EA"/>
    <w:rsid w:val="00BB60DD"/>
    <w:rsid w:val="00BF5C42"/>
    <w:rsid w:val="00C12DF2"/>
    <w:rsid w:val="00C553D8"/>
    <w:rsid w:val="00C82C03"/>
    <w:rsid w:val="00CE718D"/>
    <w:rsid w:val="00D257F2"/>
    <w:rsid w:val="00D46ED7"/>
    <w:rsid w:val="00D76247"/>
    <w:rsid w:val="00E15521"/>
    <w:rsid w:val="00E872EE"/>
    <w:rsid w:val="00E9179D"/>
    <w:rsid w:val="00EA3E52"/>
    <w:rsid w:val="00EB1393"/>
    <w:rsid w:val="00EB1ACD"/>
    <w:rsid w:val="00F00599"/>
    <w:rsid w:val="00F37C4B"/>
    <w:rsid w:val="00F420A3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50C6EC67"/>
  <w15:chartTrackingRefBased/>
  <w15:docId w15:val="{CC3A316C-DFDC-4E66-81E9-9DD67D504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paragraph" w:customStyle="1" w:styleId="NavadenTimesNewRoman">
    <w:name w:val="Navaden Times New Roman"/>
    <w:basedOn w:val="Navaden"/>
    <w:rsid w:val="003E13F0"/>
    <w:pPr>
      <w:suppressAutoHyphens w:val="0"/>
      <w:spacing w:line="240" w:lineRule="auto"/>
      <w:jc w:val="left"/>
    </w:pPr>
    <w:rPr>
      <w:rFonts w:ascii="Arial" w:hAnsi="Arial"/>
      <w:sz w:val="22"/>
      <w:lang w:val="sl-SI" w:eastAsia="sl-SI"/>
    </w:rPr>
  </w:style>
  <w:style w:type="table" w:styleId="Tabelamrea">
    <w:name w:val="Table Grid"/>
    <w:basedOn w:val="Navadnatabela"/>
    <w:rsid w:val="003E13F0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gaZnak">
    <w:name w:val="Noga Znak"/>
    <w:basedOn w:val="Privzetapisavaodstavka"/>
    <w:link w:val="Noga"/>
    <w:uiPriority w:val="99"/>
    <w:rsid w:val="001C402B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4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23</cp:revision>
  <cp:lastPrinted>2014-06-19T09:00:00Z</cp:lastPrinted>
  <dcterms:created xsi:type="dcterms:W3CDTF">2020-08-17T07:44:00Z</dcterms:created>
  <dcterms:modified xsi:type="dcterms:W3CDTF">2021-04-28T07:58:00Z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